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F5E26" w14:textId="00BD007F" w:rsidR="00642BE9" w:rsidRPr="00240616" w:rsidRDefault="00240616" w:rsidP="00240616">
      <w:pPr>
        <w:spacing w:before="14"/>
        <w:ind w:left="103"/>
        <w:jc w:val="center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w w:val="85"/>
          <w:sz w:val="22"/>
          <w:szCs w:val="22"/>
        </w:rPr>
        <w:t>CV</w:t>
      </w:r>
      <w:r w:rsidRPr="00240616">
        <w:rPr>
          <w:rFonts w:asciiTheme="minorHAnsi" w:hAnsiTheme="minorHAnsi" w:cstheme="minorHAnsi"/>
          <w:b/>
          <w:spacing w:val="21"/>
          <w:w w:val="8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empla</w:t>
      </w:r>
      <w:r w:rsidRPr="00240616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3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-8"/>
          <w:w w:val="112"/>
          <w:sz w:val="22"/>
          <w:szCs w:val="22"/>
        </w:rPr>
        <w:t>x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ample</w:t>
      </w:r>
      <w:r w:rsidRPr="00240616">
        <w:rPr>
          <w:rFonts w:asciiTheme="minorHAnsi" w:hAnsiTheme="minorHAnsi" w:cstheme="minorHAnsi"/>
          <w:b/>
          <w:spacing w:val="-21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spacing w:val="-4"/>
          <w:w w:val="113"/>
          <w:sz w:val="22"/>
          <w:szCs w:val="22"/>
        </w:rPr>
        <w:t>w</w:t>
      </w:r>
      <w:r w:rsidRPr="00240616">
        <w:rPr>
          <w:rFonts w:asciiTheme="minorHAnsi" w:hAnsiTheme="minorHAnsi" w:cstheme="minorHAnsi"/>
          <w:b/>
          <w:w w:val="114"/>
          <w:sz w:val="22"/>
          <w:szCs w:val="22"/>
        </w:rPr>
        <w:t>o</w:t>
      </w:r>
    </w:p>
    <w:p w14:paraId="50E7781D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7C01C" w14:textId="77777777" w:rsidR="00642BE9" w:rsidRPr="00240616" w:rsidRDefault="00240616">
      <w:pPr>
        <w:spacing w:before="20"/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6F56EDCC">
          <v:group id="_x0000_s1039" style="position:absolute;left:0;text-align:left;margin-left:74.15pt;margin-top:17.9pt;width:492.75pt;height:0;z-index:-251661824;mso-position-horizontal-relative:page" coordorigin="1483,358" coordsize="9855,0">
            <v:shape id="_x0000_s1040" style="position:absolute;left:1483;top:358;width:9855;height:0" coordorigin="1483,358" coordsize="9855,0" path="m1483,35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w w:val="95"/>
          <w:sz w:val="22"/>
          <w:szCs w:val="22"/>
        </w:rPr>
        <w:t>Mark</w:t>
      </w:r>
      <w:r w:rsidRPr="00240616">
        <w:rPr>
          <w:rFonts w:asciiTheme="minorHAnsi" w:hAnsiTheme="minorHAnsi" w:cstheme="minorHAnsi"/>
          <w:b/>
          <w:spacing w:val="4"/>
          <w:w w:val="9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09"/>
          <w:sz w:val="22"/>
          <w:szCs w:val="22"/>
        </w:rPr>
        <w:t>Sample</w:t>
      </w:r>
    </w:p>
    <w:p w14:paraId="6D91C843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CBCA73B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2</w:t>
      </w:r>
      <w:r w:rsidRPr="0024061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Sample</w:t>
      </w:r>
      <w:r w:rsidRPr="00240616">
        <w:rPr>
          <w:rFonts w:asciiTheme="minorHAnsi" w:hAnsiTheme="minorHAnsi" w:cstheme="minorHAnsi"/>
          <w:spacing w:val="-6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Close,</w:t>
      </w:r>
      <w:r w:rsidRPr="0024061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Sample</w:t>
      </w:r>
      <w:r w:rsidRPr="00240616">
        <w:rPr>
          <w:rFonts w:asciiTheme="minorHAnsi" w:hAnsiTheme="minorHAnsi" w:cstheme="minorHAnsi"/>
          <w:spacing w:val="-2"/>
          <w:w w:val="109"/>
          <w:sz w:val="22"/>
          <w:szCs w:val="22"/>
        </w:rPr>
        <w:t>w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ell,</w:t>
      </w:r>
      <w:r w:rsidRPr="00240616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Sampleshi</w:t>
      </w:r>
      <w:r w:rsidRPr="00240616">
        <w:rPr>
          <w:rFonts w:asciiTheme="minorHAnsi" w:hAnsiTheme="minorHAnsi" w:cstheme="minorHAnsi"/>
          <w:spacing w:val="-4"/>
          <w:w w:val="109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8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0616">
        <w:rPr>
          <w:rFonts w:asciiTheme="minorHAnsi" w:hAnsiTheme="minorHAnsi" w:cstheme="minorHAnsi"/>
          <w:sz w:val="22"/>
          <w:szCs w:val="22"/>
        </w:rPr>
        <w:t>A21</w:t>
      </w:r>
      <w:r w:rsidRPr="0024061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5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0616">
        <w:rPr>
          <w:rFonts w:asciiTheme="minorHAnsi" w:hAnsiTheme="minorHAnsi" w:cstheme="minorHAnsi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72"/>
          <w:sz w:val="22"/>
          <w:szCs w:val="22"/>
        </w:rPr>
        <w:t>·</w:t>
      </w:r>
      <w:r w:rsidRPr="00240616">
        <w:rPr>
          <w:rFonts w:asciiTheme="minorHAnsi" w:hAnsiTheme="minorHAnsi" w:cstheme="minorHAnsi"/>
          <w:spacing w:val="15"/>
          <w:w w:val="7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240616">
        <w:rPr>
          <w:rFonts w:asciiTheme="minorHAnsi" w:hAnsiTheme="minorHAnsi" w:cstheme="minorHAnsi"/>
          <w:sz w:val="22"/>
          <w:szCs w:val="22"/>
        </w:rPr>
        <w:t>el:</w:t>
      </w:r>
      <w:r w:rsidRPr="00240616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01000</w:t>
      </w:r>
      <w:r w:rsidRPr="00240616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123456</w:t>
      </w:r>
      <w:r w:rsidRPr="00240616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72"/>
          <w:sz w:val="22"/>
          <w:szCs w:val="22"/>
        </w:rPr>
        <w:t>·</w:t>
      </w:r>
      <w:r w:rsidRPr="00240616">
        <w:rPr>
          <w:rFonts w:asciiTheme="minorHAnsi" w:hAnsiTheme="minorHAnsi" w:cstheme="minorHAnsi"/>
          <w:spacing w:val="15"/>
          <w:w w:val="7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Email:</w:t>
      </w:r>
      <w:r w:rsidRPr="0024061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msample@.com</w:t>
      </w:r>
    </w:p>
    <w:p w14:paraId="3C6843B2" w14:textId="77777777" w:rsidR="00642BE9" w:rsidRPr="00240616" w:rsidRDefault="00642BE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6F9E586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E701B3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74EDAE4E">
          <v:group id="_x0000_s1037" style="position:absolute;left:0;text-align:left;margin-left:74.15pt;margin-top:16.9pt;width:492.75pt;height:0;z-index:-251660800;mso-position-horizontal-relative:page" coordorigin="1483,338" coordsize="9855,0">
            <v:shape id="_x0000_s1038" style="position:absolute;left:1483;top:338;width:9855;height:0" coordorigin="1483,338" coordsize="9855,0" path="m1483,33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spacing w:val="-4"/>
          <w:w w:val="93"/>
          <w:sz w:val="22"/>
          <w:szCs w:val="22"/>
        </w:rPr>
        <w:t>P</w:t>
      </w:r>
      <w:r w:rsidRPr="00240616">
        <w:rPr>
          <w:rFonts w:asciiTheme="minorHAnsi" w:hAnsiTheme="minorHAnsi" w:cstheme="minorHAnsi"/>
          <w:b/>
          <w:spacing w:val="-3"/>
          <w:w w:val="89"/>
          <w:sz w:val="22"/>
          <w:szCs w:val="22"/>
        </w:rPr>
        <w:t>r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ofile</w:t>
      </w:r>
    </w:p>
    <w:p w14:paraId="2838F676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C53DCD1" w14:textId="77777777" w:rsidR="00642BE9" w:rsidRPr="00240616" w:rsidRDefault="00240616">
      <w:pPr>
        <w:spacing w:line="265" w:lineRule="auto"/>
        <w:ind w:left="103" w:right="36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h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av</w:t>
      </w:r>
      <w:r w:rsidRPr="00240616">
        <w:rPr>
          <w:rFonts w:asciiTheme="minorHAnsi" w:hAnsiTheme="minorHAnsi" w:cstheme="minorHAnsi"/>
          <w:sz w:val="22"/>
          <w:szCs w:val="22"/>
        </w:rPr>
        <w:t xml:space="preserve">e </w:t>
      </w:r>
      <w:r w:rsidRPr="0024061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15</w:t>
      </w:r>
      <w:r w:rsidRPr="0024061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0616">
        <w:rPr>
          <w:rFonts w:asciiTheme="minorHAnsi" w:hAnsiTheme="minorHAnsi" w:cstheme="minorHAnsi"/>
          <w:sz w:val="22"/>
          <w:szCs w:val="22"/>
        </w:rPr>
        <w:t xml:space="preserve">ears </w:t>
      </w:r>
      <w:r w:rsidRPr="0024061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experience</w:t>
      </w:r>
      <w:r w:rsidRPr="00240616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in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the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constru</w:t>
      </w:r>
      <w:r w:rsidRPr="00240616">
        <w:rPr>
          <w:rFonts w:asciiTheme="minorHAnsi" w:hAnsiTheme="minorHAnsi" w:cstheme="minorHAnsi"/>
          <w:spacing w:val="4"/>
          <w:w w:val="111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tion</w:t>
      </w:r>
      <w:r w:rsidRPr="00240616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industry</w:t>
      </w:r>
      <w:r w:rsidRPr="00240616">
        <w:rPr>
          <w:rFonts w:asciiTheme="minorHAnsi" w:hAnsiTheme="minorHAnsi" w:cstheme="minorHAnsi"/>
          <w:spacing w:val="-13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as</w:t>
      </w:r>
      <w:r w:rsidRPr="0024061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6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labou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er,</w:t>
      </w:r>
      <w:r w:rsidRPr="00240616">
        <w:rPr>
          <w:rFonts w:asciiTheme="minorHAnsi" w:hAnsiTheme="minorHAnsi" w:cstheme="minorHAnsi"/>
          <w:spacing w:val="-25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pla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4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ope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ator</w:t>
      </w:r>
      <w:r w:rsidRPr="00240616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4"/>
          <w:sz w:val="22"/>
          <w:szCs w:val="22"/>
        </w:rPr>
        <w:t>brickl</w:t>
      </w:r>
      <w:r w:rsidRPr="00240616">
        <w:rPr>
          <w:rFonts w:asciiTheme="minorHAnsi" w:hAnsiTheme="minorHAnsi" w:cstheme="minorHAnsi"/>
          <w:spacing w:val="-2"/>
          <w:w w:val="104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 xml:space="preserve">er.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am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p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0616">
        <w:rPr>
          <w:rFonts w:asciiTheme="minorHAnsi" w:hAnsiTheme="minorHAnsi" w:cstheme="minorHAnsi"/>
          <w:sz w:val="22"/>
          <w:szCs w:val="22"/>
        </w:rPr>
        <w:t>si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>ally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fit</w:t>
      </w:r>
      <w:r w:rsidRPr="0024061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am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used</w:t>
      </w:r>
      <w:r w:rsidRPr="00240616">
        <w:rPr>
          <w:rFonts w:asciiTheme="minorHAnsi" w:hAnsiTheme="minorHAnsi" w:cstheme="minorHAnsi"/>
          <w:spacing w:val="-9"/>
          <w:w w:val="11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to</w:t>
      </w:r>
      <w:r w:rsidRPr="0024061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0616">
        <w:rPr>
          <w:rFonts w:asciiTheme="minorHAnsi" w:hAnsiTheme="minorHAnsi" w:cstheme="minorHAnsi"/>
          <w:sz w:val="22"/>
          <w:szCs w:val="22"/>
        </w:rPr>
        <w:t>orking</w:t>
      </w:r>
      <w:r w:rsidRPr="0024061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at</w:t>
      </w:r>
      <w:r w:rsidRPr="00240616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heights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when</w:t>
      </w:r>
      <w:r w:rsidRPr="00240616">
        <w:rPr>
          <w:rFonts w:asciiTheme="minorHAnsi" w:hAnsiTheme="minorHAnsi" w:cstheme="minorHAnsi"/>
          <w:spacing w:val="2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equi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ed.</w:t>
      </w:r>
      <w:r w:rsidRPr="00240616">
        <w:rPr>
          <w:rFonts w:asciiTheme="minorHAnsi" w:hAnsiTheme="minorHAnsi" w:cstheme="minorHAnsi"/>
          <w:spacing w:val="-28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h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av</w:t>
      </w:r>
      <w:r w:rsidRPr="00240616">
        <w:rPr>
          <w:rFonts w:asciiTheme="minorHAnsi" w:hAnsiTheme="minorHAnsi" w:cstheme="minorHAnsi"/>
          <w:sz w:val="22"/>
          <w:szCs w:val="22"/>
        </w:rPr>
        <w:t xml:space="preserve">e </w:t>
      </w:r>
      <w:r w:rsidRPr="0024061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experience</w:t>
      </w:r>
      <w:r w:rsidRPr="00240616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of</w:t>
      </w:r>
      <w:r w:rsidRPr="0024061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 xml:space="preserve">small </w:t>
      </w:r>
      <w:r w:rsidRPr="00240616">
        <w:rPr>
          <w:rFonts w:asciiTheme="minorHAnsi" w:hAnsiTheme="minorHAnsi" w:cstheme="minorHAnsi"/>
          <w:sz w:val="22"/>
          <w:szCs w:val="22"/>
        </w:rPr>
        <w:t>build</w:t>
      </w:r>
      <w:r w:rsidRPr="0024061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la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240616">
        <w:rPr>
          <w:rFonts w:asciiTheme="minorHAnsi" w:hAnsiTheme="minorHAnsi" w:cstheme="minorHAnsi"/>
          <w:sz w:val="22"/>
          <w:szCs w:val="22"/>
        </w:rPr>
        <w:t>ge</w:t>
      </w:r>
      <w:r w:rsidRPr="0024061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s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 xml:space="preserve">ale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constru</w:t>
      </w:r>
      <w:r w:rsidRPr="00240616">
        <w:rPr>
          <w:rFonts w:asciiTheme="minorHAnsi" w:hAnsiTheme="minorHAnsi" w:cstheme="minorHAnsi"/>
          <w:spacing w:val="4"/>
          <w:w w:val="112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tion</w:t>
      </w:r>
      <w:r w:rsidRPr="00240616">
        <w:rPr>
          <w:rFonts w:asciiTheme="minorHAnsi" w:hAnsiTheme="minorHAnsi" w:cstheme="minorHAnsi"/>
          <w:spacing w:val="-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240616">
        <w:rPr>
          <w:rFonts w:asciiTheme="minorHAnsi" w:hAnsiTheme="minorHAnsi" w:cstheme="minorHAnsi"/>
          <w:spacing w:val="-1"/>
          <w:w w:val="112"/>
          <w:sz w:val="22"/>
          <w:szCs w:val="22"/>
        </w:rPr>
        <w:t>o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je</w:t>
      </w:r>
      <w:r w:rsidRPr="00240616">
        <w:rPr>
          <w:rFonts w:asciiTheme="minorHAnsi" w:hAnsiTheme="minorHAnsi" w:cstheme="minorHAnsi"/>
          <w:spacing w:val="4"/>
          <w:w w:val="112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ts</w:t>
      </w:r>
      <w:r w:rsidRPr="00240616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on</w:t>
      </w:r>
      <w:r w:rsidRPr="0024061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which</w:t>
      </w:r>
      <w:r w:rsidRPr="0024061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h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av</w:t>
      </w:r>
      <w:r w:rsidRPr="00240616">
        <w:rPr>
          <w:rFonts w:asciiTheme="minorHAnsi" w:hAnsiTheme="minorHAnsi" w:cstheme="minorHAnsi"/>
          <w:sz w:val="22"/>
          <w:szCs w:val="22"/>
        </w:rPr>
        <w:t xml:space="preserve">e </w:t>
      </w:r>
      <w:r w:rsidRPr="0024061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also</w:t>
      </w:r>
      <w:r w:rsidRPr="0024061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assis</w:t>
      </w:r>
      <w:r w:rsidRPr="00240616">
        <w:rPr>
          <w:rFonts w:asciiTheme="minorHAnsi" w:hAnsiTheme="minorHAnsi" w:cstheme="minorHAnsi"/>
          <w:spacing w:val="-1"/>
          <w:w w:val="115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ed</w:t>
      </w:r>
      <w:r w:rsidRPr="00240616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other</w:t>
      </w:r>
      <w:r w:rsidRPr="00240616">
        <w:rPr>
          <w:rFonts w:asciiTheme="minorHAnsi" w:hAnsiTheme="minorHAnsi" w:cstheme="minorHAnsi"/>
          <w:spacing w:val="-4"/>
          <w:w w:val="1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5"/>
          <w:w w:val="115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adesmen</w:t>
      </w:r>
      <w:r w:rsidRPr="00240616">
        <w:rPr>
          <w:rFonts w:asciiTheme="minorHAnsi" w:hAnsiTheme="minorHAnsi" w:cstheme="minorHAnsi"/>
          <w:spacing w:val="24"/>
          <w:w w:val="1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such</w:t>
      </w:r>
    </w:p>
    <w:p w14:paraId="284B1080" w14:textId="77777777" w:rsidR="00642BE9" w:rsidRPr="00240616" w:rsidRDefault="00240616">
      <w:pPr>
        <w:spacing w:before="1" w:line="265" w:lineRule="auto"/>
        <w:ind w:left="103" w:right="717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as</w:t>
      </w:r>
      <w:r w:rsidRPr="0024061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joiners,</w:t>
      </w:r>
      <w:r w:rsidRPr="0024061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plumbers,</w:t>
      </w:r>
      <w:r w:rsidRPr="00240616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ele</w:t>
      </w:r>
      <w:r w:rsidRPr="00240616">
        <w:rPr>
          <w:rFonts w:asciiTheme="minorHAnsi" w:hAnsiTheme="minorHAnsi" w:cstheme="minorHAnsi"/>
          <w:spacing w:val="4"/>
          <w:w w:val="110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tricians</w:t>
      </w:r>
      <w:r w:rsidRPr="00240616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plas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ers.</w:t>
      </w:r>
      <w:r w:rsidRPr="00240616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am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compe</w:t>
      </w:r>
      <w:r w:rsidRPr="00240616">
        <w:rPr>
          <w:rFonts w:asciiTheme="minorHAnsi" w:hAnsiTheme="minorHAnsi" w:cstheme="minorHAnsi"/>
          <w:spacing w:val="-1"/>
          <w:w w:val="117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1"/>
          <w:w w:val="117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5"/>
          <w:w w:val="11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240616">
        <w:rPr>
          <w:rFonts w:asciiTheme="minorHAnsi" w:hAnsiTheme="minorHAnsi" w:cstheme="minorHAnsi"/>
          <w:spacing w:val="-4"/>
          <w:w w:val="110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 xml:space="preserve">ecise </w:t>
      </w:r>
      <w:r w:rsidRPr="00240616">
        <w:rPr>
          <w:rFonts w:asciiTheme="minorHAnsi" w:hAnsiTheme="minorHAnsi" w:cstheme="minorHAnsi"/>
          <w:sz w:val="22"/>
          <w:szCs w:val="22"/>
        </w:rPr>
        <w:t>with</w:t>
      </w:r>
      <w:r w:rsidRPr="0024061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all</w:t>
      </w:r>
      <w:r w:rsidRPr="0024061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si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0616">
        <w:rPr>
          <w:rFonts w:asciiTheme="minorHAnsi" w:hAnsiTheme="minorHAnsi" w:cstheme="minorHAnsi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 xml:space="preserve">duties 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under</w:t>
      </w:r>
      <w:r w:rsidRPr="00240616">
        <w:rPr>
          <w:rFonts w:asciiTheme="minorHAnsi" w:hAnsiTheme="minorHAnsi" w:cstheme="minorHAnsi"/>
          <w:spacing w:val="-1"/>
          <w:w w:val="117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2"/>
          <w:w w:val="110"/>
          <w:sz w:val="22"/>
          <w:szCs w:val="22"/>
        </w:rPr>
        <w:t>k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en.</w:t>
      </w:r>
    </w:p>
    <w:p w14:paraId="62C4B86B" w14:textId="77777777" w:rsidR="00642BE9" w:rsidRPr="00240616" w:rsidRDefault="00642BE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E3CA5F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76EC2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5D44E8A3">
          <v:group id="_x0000_s1035" style="position:absolute;left:0;text-align:left;margin-left:74.15pt;margin-top:16.9pt;width:492.75pt;height:0;z-index:-251659776;mso-position-horizontal-relative:page" coordorigin="1483,338" coordsize="9855,0">
            <v:shape id="_x0000_s1036" style="position:absolute;left:1483;top:338;width:9855;height:0" coordorigin="1483,338" coordsize="9855,0" path="m1483,33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sz w:val="22"/>
          <w:szCs w:val="22"/>
        </w:rPr>
        <w:t>K</w:t>
      </w:r>
      <w:r w:rsidRPr="00240616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z w:val="22"/>
          <w:szCs w:val="22"/>
        </w:rPr>
        <w:t>y</w:t>
      </w:r>
      <w:r w:rsidRPr="0024061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achi</w:t>
      </w:r>
      <w:r w:rsidRPr="00240616">
        <w:rPr>
          <w:rFonts w:asciiTheme="minorHAnsi" w:hAnsiTheme="minorHAnsi" w:cstheme="minorHAnsi"/>
          <w:b/>
          <w:spacing w:val="-2"/>
          <w:w w:val="112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-4"/>
          <w:w w:val="104"/>
          <w:sz w:val="22"/>
          <w:szCs w:val="22"/>
        </w:rPr>
        <w:t>v</w:t>
      </w:r>
      <w:r w:rsidRPr="00240616">
        <w:rPr>
          <w:rFonts w:asciiTheme="minorHAnsi" w:hAnsiTheme="minorHAnsi" w:cstheme="minorHAnsi"/>
          <w:b/>
          <w:w w:val="113"/>
          <w:sz w:val="22"/>
          <w:szCs w:val="22"/>
        </w:rPr>
        <w:t>eme</w:t>
      </w:r>
      <w:r w:rsidRPr="00240616">
        <w:rPr>
          <w:rFonts w:asciiTheme="minorHAnsi" w:hAnsiTheme="minorHAnsi" w:cstheme="minorHAnsi"/>
          <w:b/>
          <w:spacing w:val="-1"/>
          <w:w w:val="113"/>
          <w:sz w:val="22"/>
          <w:szCs w:val="22"/>
        </w:rPr>
        <w:t>n</w:t>
      </w:r>
      <w:r w:rsidRPr="00240616">
        <w:rPr>
          <w:rFonts w:asciiTheme="minorHAnsi" w:hAnsiTheme="minorHAnsi" w:cstheme="minorHAnsi"/>
          <w:b/>
          <w:w w:val="122"/>
          <w:sz w:val="22"/>
          <w:szCs w:val="22"/>
        </w:rPr>
        <w:t>ts</w:t>
      </w:r>
    </w:p>
    <w:p w14:paraId="73C0F6EB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CCD8B88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Achi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0616">
        <w:rPr>
          <w:rFonts w:asciiTheme="minorHAnsi" w:hAnsiTheme="minorHAnsi" w:cstheme="minorHAnsi"/>
          <w:sz w:val="22"/>
          <w:szCs w:val="22"/>
        </w:rPr>
        <w:t>ed</w:t>
      </w:r>
      <w:r w:rsidRPr="0024061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an</w:t>
      </w:r>
      <w:r w:rsidRPr="0024061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on-si</w:t>
      </w:r>
      <w:r w:rsidRPr="00240616">
        <w:rPr>
          <w:rFonts w:asciiTheme="minorHAnsi" w:hAnsiTheme="minorHAnsi" w:cstheme="minorHAnsi"/>
          <w:spacing w:val="-1"/>
          <w:w w:val="115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16"/>
          <w:w w:val="1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health</w:t>
      </w:r>
      <w:r w:rsidRPr="00240616">
        <w:rPr>
          <w:rFonts w:asciiTheme="minorHAnsi" w:hAnsiTheme="minorHAnsi" w:cstheme="minorHAnsi"/>
          <w:spacing w:val="2"/>
          <w:w w:val="1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sa</w:t>
      </w:r>
      <w:r w:rsidRPr="00240616">
        <w:rPr>
          <w:rFonts w:asciiTheme="minorHAnsi" w:hAnsiTheme="minorHAnsi" w:cstheme="minorHAnsi"/>
          <w:spacing w:val="-2"/>
          <w:w w:val="115"/>
          <w:sz w:val="22"/>
          <w:szCs w:val="22"/>
        </w:rPr>
        <w:t>f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ety</w:t>
      </w:r>
      <w:r w:rsidRPr="00240616">
        <w:rPr>
          <w:rFonts w:asciiTheme="minorHAnsi" w:hAnsiTheme="minorHAnsi" w:cstheme="minorHAnsi"/>
          <w:spacing w:val="-8"/>
          <w:w w:val="1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2"/>
          <w:w w:val="115"/>
          <w:sz w:val="22"/>
          <w:szCs w:val="22"/>
        </w:rPr>
        <w:t>w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4"/>
          <w:w w:val="117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6"/>
          <w:sz w:val="22"/>
          <w:szCs w:val="22"/>
        </w:rPr>
        <w:t>d</w:t>
      </w:r>
    </w:p>
    <w:p w14:paraId="046ECB7C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980F6D1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3"/>
          <w:w w:val="109"/>
          <w:sz w:val="22"/>
          <w:szCs w:val="22"/>
        </w:rPr>
        <w:t>v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olu</w:t>
      </w:r>
      <w:r w:rsidRPr="00240616">
        <w:rPr>
          <w:rFonts w:asciiTheme="minorHAnsi" w:hAnsiTheme="minorHAnsi" w:cstheme="minorHAnsi"/>
          <w:spacing w:val="-1"/>
          <w:w w:val="109"/>
          <w:sz w:val="22"/>
          <w:szCs w:val="22"/>
        </w:rPr>
        <w:t>nt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arily</w:t>
      </w:r>
      <w:r w:rsidRPr="00240616">
        <w:rPr>
          <w:rFonts w:asciiTheme="minorHAnsi" w:hAnsiTheme="minorHAnsi" w:cstheme="minorHAnsi"/>
          <w:spacing w:val="-23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mai</w:t>
      </w:r>
      <w:r w:rsidRPr="00240616">
        <w:rPr>
          <w:rFonts w:asciiTheme="minorHAnsi" w:hAnsiTheme="minorHAnsi" w:cstheme="minorHAnsi"/>
          <w:spacing w:val="-1"/>
          <w:w w:val="109"/>
          <w:sz w:val="22"/>
          <w:szCs w:val="22"/>
        </w:rPr>
        <w:t>nt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ain</w:t>
      </w:r>
      <w:r w:rsidRPr="00240616">
        <w:rPr>
          <w:rFonts w:asciiTheme="minorHAnsi" w:hAnsiTheme="minorHAnsi" w:cstheme="minorHAnsi"/>
          <w:spacing w:val="36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the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lo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>al</w:t>
      </w:r>
      <w:r w:rsidRPr="0024061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4"/>
          <w:w w:val="111"/>
          <w:sz w:val="22"/>
          <w:szCs w:val="22"/>
        </w:rPr>
        <w:t>y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outh</w:t>
      </w:r>
      <w:r w:rsidRPr="00240616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111"/>
          <w:sz w:val="22"/>
          <w:szCs w:val="22"/>
        </w:rPr>
        <w:t>f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ootball</w:t>
      </w:r>
      <w:r w:rsidRPr="00240616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club</w:t>
      </w:r>
      <w:r w:rsidRPr="0024061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g</w:t>
      </w:r>
      <w:r w:rsidRPr="00240616">
        <w:rPr>
          <w:rFonts w:asciiTheme="minorHAnsi" w:hAnsiTheme="minorHAnsi" w:cstheme="minorHAnsi"/>
          <w:spacing w:val="-4"/>
          <w:w w:val="109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5"/>
          <w:sz w:val="22"/>
          <w:szCs w:val="22"/>
        </w:rPr>
        <w:t>ound</w:t>
      </w:r>
    </w:p>
    <w:p w14:paraId="53896E31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5A552577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240616">
        <w:rPr>
          <w:rFonts w:asciiTheme="minorHAnsi" w:hAnsiTheme="minorHAnsi" w:cstheme="minorHAnsi"/>
          <w:sz w:val="22"/>
          <w:szCs w:val="22"/>
        </w:rPr>
        <w:t>or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0616">
        <w:rPr>
          <w:rFonts w:asciiTheme="minorHAnsi" w:hAnsiTheme="minorHAnsi" w:cstheme="minorHAnsi"/>
          <w:sz w:val="22"/>
          <w:szCs w:val="22"/>
        </w:rPr>
        <w:t>ed</w:t>
      </w:r>
      <w:r w:rsidRPr="0024061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on</w:t>
      </w:r>
      <w:r w:rsidRPr="0024061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the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constru</w:t>
      </w:r>
      <w:r w:rsidRPr="00240616">
        <w:rPr>
          <w:rFonts w:asciiTheme="minorHAnsi" w:hAnsiTheme="minorHAnsi" w:cstheme="minorHAnsi"/>
          <w:spacing w:val="4"/>
          <w:w w:val="112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tion</w:t>
      </w:r>
      <w:r w:rsidRPr="00240616">
        <w:rPr>
          <w:rFonts w:asciiTheme="minorHAnsi" w:hAnsiTheme="minorHAnsi" w:cstheme="minorHAnsi"/>
          <w:spacing w:val="-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of</w:t>
      </w:r>
      <w:r w:rsidRPr="0024061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the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new</w:t>
      </w:r>
      <w:r w:rsidRPr="0024061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1"/>
          <w:w w:val="109"/>
          <w:sz w:val="22"/>
          <w:szCs w:val="22"/>
        </w:rPr>
        <w:t>W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embl</w:t>
      </w:r>
      <w:r w:rsidRPr="00240616">
        <w:rPr>
          <w:rFonts w:asciiTheme="minorHAnsi" w:hAnsiTheme="minorHAnsi" w:cstheme="minorHAnsi"/>
          <w:spacing w:val="-3"/>
          <w:w w:val="109"/>
          <w:sz w:val="22"/>
          <w:szCs w:val="22"/>
        </w:rPr>
        <w:t>e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y</w:t>
      </w:r>
      <w:r w:rsidRPr="00240616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22"/>
          <w:sz w:val="22"/>
          <w:szCs w:val="22"/>
        </w:rPr>
        <w:t>s</w:t>
      </w:r>
      <w:r w:rsidRPr="00240616">
        <w:rPr>
          <w:rFonts w:asciiTheme="minorHAnsi" w:hAnsiTheme="minorHAnsi" w:cstheme="minorHAnsi"/>
          <w:spacing w:val="-1"/>
          <w:w w:val="122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adium</w:t>
      </w:r>
    </w:p>
    <w:p w14:paraId="0F8B3401" w14:textId="77777777" w:rsidR="00642BE9" w:rsidRPr="00240616" w:rsidRDefault="00642BE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A56C1CF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60BED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379D8A42">
          <v:group id="_x0000_s1033" style="position:absolute;left:0;text-align:left;margin-left:74.15pt;margin-top:16.9pt;width:492.75pt;height:0;z-index:-251658752;mso-position-horizontal-relative:page" coordorigin="1483,338" coordsize="9855,0">
            <v:shape id="_x0000_s1034" style="position:absolute;left:1483;top:338;width:9855;height:0" coordorigin="1483,338" coordsize="9855,0" path="m1483,33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240616">
        <w:rPr>
          <w:rFonts w:asciiTheme="minorHAnsi" w:hAnsiTheme="minorHAnsi" w:cstheme="minorHAnsi"/>
          <w:b/>
          <w:sz w:val="22"/>
          <w:szCs w:val="22"/>
        </w:rPr>
        <w:t>ork</w:t>
      </w:r>
      <w:r w:rsidRPr="00240616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08"/>
          <w:sz w:val="22"/>
          <w:szCs w:val="22"/>
        </w:rPr>
        <w:t>history</w:t>
      </w:r>
    </w:p>
    <w:p w14:paraId="091441E4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930838B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24061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Windsor</w:t>
      </w:r>
      <w:r w:rsidRPr="00240616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5"/>
          <w:w w:val="81"/>
          <w:sz w:val="22"/>
          <w:szCs w:val="22"/>
        </w:rPr>
        <w:t>C</w:t>
      </w:r>
      <w:r w:rsidRPr="00240616">
        <w:rPr>
          <w:rFonts w:asciiTheme="minorHAnsi" w:hAnsiTheme="minorHAnsi" w:cstheme="minorHAnsi"/>
          <w:b/>
          <w:w w:val="109"/>
          <w:sz w:val="22"/>
          <w:szCs w:val="22"/>
        </w:rPr>
        <w:t>onstru</w:t>
      </w:r>
      <w:r w:rsidRPr="00240616">
        <w:rPr>
          <w:rFonts w:asciiTheme="minorHAnsi" w:hAnsiTheme="minorHAnsi" w:cstheme="minorHAnsi"/>
          <w:b/>
          <w:spacing w:val="4"/>
          <w:w w:val="109"/>
          <w:sz w:val="22"/>
          <w:szCs w:val="22"/>
        </w:rPr>
        <w:t>c</w:t>
      </w:r>
      <w:r w:rsidRPr="00240616">
        <w:rPr>
          <w:rFonts w:asciiTheme="minorHAnsi" w:hAnsiTheme="minorHAnsi" w:cstheme="minorHAnsi"/>
          <w:b/>
          <w:w w:val="108"/>
          <w:sz w:val="22"/>
          <w:szCs w:val="22"/>
        </w:rPr>
        <w:t>tion,</w:t>
      </w:r>
      <w:r w:rsidRPr="002406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Pla</w:t>
      </w:r>
      <w:r w:rsidRPr="00240616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14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ope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ator</w:t>
      </w:r>
      <w:r w:rsidRPr="00240616">
        <w:rPr>
          <w:rFonts w:asciiTheme="minorHAnsi" w:hAnsiTheme="minorHAnsi" w:cstheme="minorHAnsi"/>
          <w:spacing w:val="18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brickl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0616">
        <w:rPr>
          <w:rFonts w:asciiTheme="minorHAnsi" w:hAnsiTheme="minorHAnsi" w:cstheme="minorHAnsi"/>
          <w:sz w:val="22"/>
          <w:szCs w:val="22"/>
        </w:rPr>
        <w:t>er</w:t>
      </w:r>
      <w:r w:rsidRPr="0024061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(2007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–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2010)</w:t>
      </w:r>
    </w:p>
    <w:p w14:paraId="053362C9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F617317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24061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Gants,</w:t>
      </w:r>
      <w:r w:rsidRPr="0024061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9"/>
          <w:w w:val="81"/>
          <w:sz w:val="22"/>
          <w:szCs w:val="22"/>
        </w:rPr>
        <w:t>L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abou</w:t>
      </w:r>
      <w:r w:rsidRPr="00240616">
        <w:rPr>
          <w:rFonts w:asciiTheme="minorHAnsi" w:hAnsiTheme="minorHAnsi" w:cstheme="minorHAnsi"/>
          <w:spacing w:val="-4"/>
          <w:w w:val="114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er</w:t>
      </w:r>
      <w:r w:rsidRPr="00240616">
        <w:rPr>
          <w:rFonts w:asciiTheme="minorHAnsi" w:hAnsiTheme="minorHAnsi" w:cstheme="minorHAnsi"/>
          <w:sz w:val="22"/>
          <w:szCs w:val="22"/>
        </w:rPr>
        <w:t xml:space="preserve"> (2006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–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2007)</w:t>
      </w:r>
    </w:p>
    <w:p w14:paraId="78890A6D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C61E5F8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24061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14"/>
          <w:sz w:val="22"/>
          <w:szCs w:val="22"/>
        </w:rPr>
        <w:t>Jessops</w:t>
      </w:r>
      <w:r w:rsidRPr="00240616">
        <w:rPr>
          <w:rFonts w:asciiTheme="minorHAnsi" w:hAnsiTheme="minorHAnsi" w:cstheme="minorHAnsi"/>
          <w:b/>
          <w:spacing w:val="-7"/>
          <w:w w:val="11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3"/>
          <w:w w:val="85"/>
          <w:sz w:val="22"/>
          <w:szCs w:val="22"/>
        </w:rPr>
        <w:t>R</w:t>
      </w:r>
      <w:r w:rsidRPr="00240616">
        <w:rPr>
          <w:rFonts w:asciiTheme="minorHAnsi" w:hAnsiTheme="minorHAnsi" w:cstheme="minorHAnsi"/>
          <w:b/>
          <w:w w:val="109"/>
          <w:sz w:val="22"/>
          <w:szCs w:val="22"/>
        </w:rPr>
        <w:t>ecruitmen</w:t>
      </w:r>
      <w:r w:rsidRPr="00240616">
        <w:rPr>
          <w:rFonts w:asciiTheme="minorHAnsi" w:hAnsiTheme="minorHAnsi" w:cstheme="minorHAnsi"/>
          <w:b/>
          <w:w w:val="121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Agency,</w:t>
      </w:r>
      <w:r w:rsidRPr="00240616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2"/>
          <w:w w:val="82"/>
          <w:sz w:val="22"/>
          <w:szCs w:val="22"/>
        </w:rPr>
        <w:t>V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arious</w:t>
      </w:r>
      <w:r w:rsidRPr="00240616">
        <w:rPr>
          <w:rFonts w:asciiTheme="minorHAnsi" w:hAnsiTheme="minorHAnsi" w:cstheme="minorHAnsi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constru</w:t>
      </w:r>
      <w:r w:rsidRPr="00240616">
        <w:rPr>
          <w:rFonts w:asciiTheme="minorHAnsi" w:hAnsiTheme="minorHAnsi" w:cstheme="minorHAnsi"/>
          <w:spacing w:val="4"/>
          <w:w w:val="112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tion</w:t>
      </w:r>
      <w:r w:rsidRPr="00240616">
        <w:rPr>
          <w:rFonts w:asciiTheme="minorHAnsi" w:hAnsiTheme="minorHAnsi" w:cstheme="minorHAnsi"/>
          <w:spacing w:val="-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240616">
        <w:rPr>
          <w:rFonts w:asciiTheme="minorHAnsi" w:hAnsiTheme="minorHAnsi" w:cstheme="minorHAnsi"/>
          <w:sz w:val="22"/>
          <w:szCs w:val="22"/>
        </w:rPr>
        <w:t>oles</w:t>
      </w:r>
      <w:r w:rsidRPr="0024061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(2004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–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2006)</w:t>
      </w:r>
    </w:p>
    <w:p w14:paraId="12C02401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7031E3B9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24061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Goodall</w:t>
      </w:r>
      <w:r w:rsidRPr="00240616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and</w:t>
      </w:r>
      <w:r w:rsidRPr="0024061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6"/>
          <w:w w:val="77"/>
          <w:sz w:val="22"/>
          <w:szCs w:val="22"/>
        </w:rPr>
        <w:t>L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eigh</w:t>
      </w:r>
      <w:r w:rsidRPr="002406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5"/>
          <w:w w:val="81"/>
          <w:sz w:val="22"/>
          <w:szCs w:val="22"/>
        </w:rPr>
        <w:t>C</w:t>
      </w:r>
      <w:r w:rsidRPr="00240616">
        <w:rPr>
          <w:rFonts w:asciiTheme="minorHAnsi" w:hAnsiTheme="minorHAnsi" w:cstheme="minorHAnsi"/>
          <w:b/>
          <w:w w:val="109"/>
          <w:sz w:val="22"/>
          <w:szCs w:val="22"/>
        </w:rPr>
        <w:t>onstru</w:t>
      </w:r>
      <w:r w:rsidRPr="00240616">
        <w:rPr>
          <w:rFonts w:asciiTheme="minorHAnsi" w:hAnsiTheme="minorHAnsi" w:cstheme="minorHAnsi"/>
          <w:b/>
          <w:spacing w:val="4"/>
          <w:w w:val="109"/>
          <w:sz w:val="22"/>
          <w:szCs w:val="22"/>
        </w:rPr>
        <w:t>c</w:t>
      </w:r>
      <w:r w:rsidRPr="00240616">
        <w:rPr>
          <w:rFonts w:asciiTheme="minorHAnsi" w:hAnsiTheme="minorHAnsi" w:cstheme="minorHAnsi"/>
          <w:b/>
          <w:w w:val="108"/>
          <w:sz w:val="22"/>
          <w:szCs w:val="22"/>
        </w:rPr>
        <w:t>tion,</w:t>
      </w:r>
      <w:r w:rsidRPr="002406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Brickl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0616">
        <w:rPr>
          <w:rFonts w:asciiTheme="minorHAnsi" w:hAnsiTheme="minorHAnsi" w:cstheme="minorHAnsi"/>
          <w:sz w:val="22"/>
          <w:szCs w:val="22"/>
        </w:rPr>
        <w:t>er</w:t>
      </w:r>
      <w:r w:rsidRPr="0024061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Pla</w:t>
      </w:r>
      <w:r w:rsidRPr="00240616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14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ope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ator</w:t>
      </w:r>
      <w:r w:rsidRPr="00240616">
        <w:rPr>
          <w:rFonts w:asciiTheme="minorHAnsi" w:hAnsiTheme="minorHAnsi" w:cstheme="minorHAnsi"/>
          <w:spacing w:val="18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(2000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–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2004)</w:t>
      </w:r>
    </w:p>
    <w:p w14:paraId="44FA143D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8E72E85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24061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6"/>
          <w:sz w:val="22"/>
          <w:szCs w:val="22"/>
        </w:rPr>
        <w:t>P</w:t>
      </w:r>
      <w:r w:rsidRPr="00240616">
        <w:rPr>
          <w:rFonts w:asciiTheme="minorHAnsi" w:hAnsiTheme="minorHAnsi" w:cstheme="minorHAnsi"/>
          <w:b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sz w:val="22"/>
          <w:szCs w:val="22"/>
        </w:rPr>
        <w:t>e  Bold</w:t>
      </w:r>
      <w:r w:rsidRPr="0024061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10"/>
          <w:sz w:val="22"/>
          <w:szCs w:val="22"/>
        </w:rPr>
        <w:t>Plas</w:t>
      </w:r>
      <w:r w:rsidRPr="00240616">
        <w:rPr>
          <w:rFonts w:asciiTheme="minorHAnsi" w:hAnsiTheme="minorHAnsi" w:cstheme="minorHAnsi"/>
          <w:b/>
          <w:spacing w:val="-1"/>
          <w:w w:val="110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w w:val="110"/>
          <w:sz w:val="22"/>
          <w:szCs w:val="22"/>
        </w:rPr>
        <w:t>ering,</w:t>
      </w:r>
      <w:r w:rsidRPr="00240616">
        <w:rPr>
          <w:rFonts w:asciiTheme="minorHAnsi" w:hAnsiTheme="minorHAnsi" w:cstheme="minorHAnsi"/>
          <w:b/>
          <w:spacing w:val="-26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Plas</w:t>
      </w:r>
      <w:r w:rsidRPr="00240616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4"/>
          <w:w w:val="110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ers</w:t>
      </w:r>
      <w:r w:rsidRPr="00240616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ma</w:t>
      </w:r>
      <w:r w:rsidRPr="00240616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49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(1999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–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2000)</w:t>
      </w:r>
    </w:p>
    <w:p w14:paraId="67F06D4B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D9DD34E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24061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 xml:space="preserve">Jones </w:t>
      </w:r>
      <w:r w:rsidRPr="0024061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Homes</w:t>
      </w:r>
      <w:r w:rsidRPr="00240616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pacing w:val="-7"/>
          <w:w w:val="77"/>
          <w:sz w:val="22"/>
          <w:szCs w:val="22"/>
        </w:rPr>
        <w:t>L</w:t>
      </w:r>
      <w:r w:rsidRPr="00240616">
        <w:rPr>
          <w:rFonts w:asciiTheme="minorHAnsi" w:hAnsiTheme="minorHAnsi" w:cstheme="minorHAnsi"/>
          <w:b/>
          <w:w w:val="112"/>
          <w:sz w:val="22"/>
          <w:szCs w:val="22"/>
        </w:rPr>
        <w:t>td</w:t>
      </w:r>
      <w:r w:rsidRPr="0024061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,</w:t>
      </w:r>
      <w:r w:rsidRPr="0024061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7"/>
          <w:sz w:val="22"/>
          <w:szCs w:val="22"/>
        </w:rPr>
        <w:t>App</w:t>
      </w:r>
      <w:r w:rsidRPr="00240616">
        <w:rPr>
          <w:rFonts w:asciiTheme="minorHAnsi" w:hAnsiTheme="minorHAnsi" w:cstheme="minorHAnsi"/>
          <w:spacing w:val="-4"/>
          <w:w w:val="107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1"/>
          <w:w w:val="107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07"/>
          <w:sz w:val="22"/>
          <w:szCs w:val="22"/>
        </w:rPr>
        <w:t>tice</w:t>
      </w:r>
      <w:r w:rsidRPr="00240616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Brickl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0616">
        <w:rPr>
          <w:rFonts w:asciiTheme="minorHAnsi" w:hAnsiTheme="minorHAnsi" w:cstheme="minorHAnsi"/>
          <w:sz w:val="22"/>
          <w:szCs w:val="22"/>
        </w:rPr>
        <w:t>er/</w:t>
      </w:r>
      <w:r w:rsidRPr="0024061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labou</w:t>
      </w:r>
      <w:r w:rsidRPr="00240616">
        <w:rPr>
          <w:rFonts w:asciiTheme="minorHAnsi" w:hAnsiTheme="minorHAnsi" w:cstheme="minorHAnsi"/>
          <w:spacing w:val="-4"/>
          <w:w w:val="111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 xml:space="preserve">er </w:t>
      </w:r>
      <w:r w:rsidRPr="00240616">
        <w:rPr>
          <w:rFonts w:asciiTheme="minorHAnsi" w:hAnsiTheme="minorHAnsi" w:cstheme="minorHAnsi"/>
          <w:sz w:val="22"/>
          <w:szCs w:val="22"/>
        </w:rPr>
        <w:t xml:space="preserve">(1997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–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1999)</w:t>
      </w:r>
    </w:p>
    <w:p w14:paraId="7AC010E1" w14:textId="77777777" w:rsidR="00642BE9" w:rsidRPr="00240616" w:rsidRDefault="00642BE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55474C3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01B69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31CDE609">
          <v:group id="_x0000_s1031" style="position:absolute;left:0;text-align:left;margin-left:74.15pt;margin-top:16.9pt;width:492.75pt;height:0;z-index:-251657728;mso-position-horizontal-relative:page" coordorigin="1483,338" coordsize="9855,0">
            <v:shape id="_x0000_s1032" style="position:absolute;left:1483;top:338;width:9855;height:0" coordorigin="1483,338" coordsize="9855,0" path="m1483,33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w w:val="107"/>
          <w:sz w:val="22"/>
          <w:szCs w:val="22"/>
        </w:rPr>
        <w:t>Qualifi</w:t>
      </w:r>
      <w:r w:rsidRPr="00240616">
        <w:rPr>
          <w:rFonts w:asciiTheme="minorHAnsi" w:hAnsiTheme="minorHAnsi" w:cstheme="minorHAnsi"/>
          <w:b/>
          <w:spacing w:val="-1"/>
          <w:w w:val="107"/>
          <w:sz w:val="22"/>
          <w:szCs w:val="22"/>
        </w:rPr>
        <w:t>c</w:t>
      </w:r>
      <w:r w:rsidRPr="00240616">
        <w:rPr>
          <w:rFonts w:asciiTheme="minorHAnsi" w:hAnsiTheme="minorHAnsi" w:cstheme="minorHAnsi"/>
          <w:b/>
          <w:w w:val="107"/>
          <w:sz w:val="22"/>
          <w:szCs w:val="22"/>
        </w:rPr>
        <w:t>ations</w:t>
      </w:r>
      <w:r w:rsidRPr="00240616">
        <w:rPr>
          <w:rFonts w:asciiTheme="minorHAnsi" w:hAnsiTheme="minorHAnsi" w:cstheme="minorHAnsi"/>
          <w:b/>
          <w:spacing w:val="1"/>
          <w:w w:val="10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sz w:val="22"/>
          <w:szCs w:val="22"/>
        </w:rPr>
        <w:t>and</w:t>
      </w:r>
      <w:r w:rsidRPr="00240616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r</w:t>
      </w:r>
      <w:r w:rsidRPr="00240616">
        <w:rPr>
          <w:rFonts w:asciiTheme="minorHAnsi" w:hAnsiTheme="minorHAnsi" w:cstheme="minorHAnsi"/>
          <w:b/>
          <w:w w:val="108"/>
          <w:sz w:val="22"/>
          <w:szCs w:val="22"/>
        </w:rPr>
        <w:t>aining</w:t>
      </w:r>
    </w:p>
    <w:p w14:paraId="78F831F4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4A1614A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87"/>
          <w:sz w:val="22"/>
          <w:szCs w:val="22"/>
        </w:rPr>
        <w:t>E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xperienced</w:t>
      </w:r>
      <w:r w:rsidRPr="00240616">
        <w:rPr>
          <w:rFonts w:asciiTheme="minorHAnsi" w:hAnsiTheme="minorHAnsi" w:cstheme="minorHAnsi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240616">
        <w:rPr>
          <w:rFonts w:asciiTheme="minorHAnsi" w:hAnsiTheme="minorHAnsi" w:cstheme="minorHAnsi"/>
          <w:sz w:val="22"/>
          <w:szCs w:val="22"/>
        </w:rPr>
        <w:t>or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0616">
        <w:rPr>
          <w:rFonts w:asciiTheme="minorHAnsi" w:hAnsiTheme="minorHAnsi" w:cstheme="minorHAnsi"/>
          <w:sz w:val="22"/>
          <w:szCs w:val="22"/>
        </w:rPr>
        <w:t>er</w:t>
      </w:r>
      <w:r w:rsidRPr="0024061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240616">
        <w:rPr>
          <w:rFonts w:asciiTheme="minorHAnsi" w:hAnsiTheme="minorHAnsi" w:cstheme="minorHAnsi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>ti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 xml:space="preserve">al </w:t>
      </w:r>
      <w:r w:rsidRPr="0024061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94"/>
          <w:sz w:val="22"/>
          <w:szCs w:val="22"/>
        </w:rPr>
        <w:t>Skills</w:t>
      </w:r>
      <w:r w:rsidRPr="00240616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Assessme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(EW</w:t>
      </w:r>
      <w:r w:rsidRPr="00240616">
        <w:rPr>
          <w:rFonts w:asciiTheme="minorHAnsi" w:hAnsiTheme="minorHAnsi" w:cstheme="minorHAnsi"/>
          <w:spacing w:val="-12"/>
          <w:sz w:val="22"/>
          <w:szCs w:val="22"/>
        </w:rPr>
        <w:t>P</w:t>
      </w:r>
      <w:r w:rsidRPr="00240616">
        <w:rPr>
          <w:rFonts w:asciiTheme="minorHAnsi" w:hAnsiTheme="minorHAnsi" w:cstheme="minorHAnsi"/>
          <w:sz w:val="22"/>
          <w:szCs w:val="22"/>
        </w:rPr>
        <w:t>A)</w:t>
      </w:r>
    </w:p>
    <w:p w14:paraId="1E1E3345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7A19A50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5"/>
          <w:w w:val="84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onstru</w:t>
      </w:r>
      <w:r w:rsidRPr="00240616">
        <w:rPr>
          <w:rFonts w:asciiTheme="minorHAnsi" w:hAnsiTheme="minorHAnsi" w:cstheme="minorHAnsi"/>
          <w:spacing w:val="4"/>
          <w:w w:val="114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tion</w:t>
      </w:r>
      <w:r w:rsidRPr="00240616">
        <w:rPr>
          <w:rFonts w:asciiTheme="minorHAnsi" w:hAnsiTheme="minorHAnsi" w:cstheme="minorHAnsi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Pla</w:t>
      </w:r>
      <w:r w:rsidRPr="00240616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5"/>
          <w:w w:val="84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8"/>
          <w:sz w:val="22"/>
          <w:szCs w:val="22"/>
        </w:rPr>
        <w:t>ompe</w:t>
      </w:r>
      <w:r w:rsidRPr="00240616">
        <w:rPr>
          <w:rFonts w:asciiTheme="minorHAnsi" w:hAnsiTheme="minorHAnsi" w:cstheme="minorHAnsi"/>
          <w:spacing w:val="-1"/>
          <w:w w:val="118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7"/>
          <w:sz w:val="22"/>
          <w:szCs w:val="22"/>
        </w:rPr>
        <w:t>ence</w:t>
      </w:r>
      <w:r w:rsidRPr="00240616">
        <w:rPr>
          <w:rFonts w:asciiTheme="minorHAnsi" w:hAnsiTheme="minorHAnsi" w:cstheme="minorHAnsi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Scheme</w:t>
      </w:r>
      <w:r w:rsidRPr="00240616">
        <w:rPr>
          <w:rFonts w:asciiTheme="minorHAnsi" w:hAnsiTheme="minorHAnsi" w:cstheme="minorHAnsi"/>
          <w:spacing w:val="-7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90"/>
          <w:sz w:val="22"/>
          <w:szCs w:val="22"/>
        </w:rPr>
        <w:t>(CPCS)</w:t>
      </w:r>
      <w:r w:rsidRPr="00240616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0616">
        <w:rPr>
          <w:rFonts w:asciiTheme="minorHAnsi" w:hAnsiTheme="minorHAnsi" w:cstheme="minorHAnsi"/>
          <w:sz w:val="22"/>
          <w:szCs w:val="22"/>
        </w:rPr>
        <w:t>alid</w:t>
      </w:r>
      <w:r w:rsidRPr="0024061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licence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to</w:t>
      </w:r>
      <w:r w:rsidRPr="0024061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dri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0616">
        <w:rPr>
          <w:rFonts w:asciiTheme="minorHAnsi" w:hAnsiTheme="minorHAnsi" w:cstheme="minorHAnsi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constru</w:t>
      </w:r>
      <w:r w:rsidRPr="00240616">
        <w:rPr>
          <w:rFonts w:asciiTheme="minorHAnsi" w:hAnsiTheme="minorHAnsi" w:cstheme="minorHAnsi"/>
          <w:spacing w:val="4"/>
          <w:w w:val="113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tion</w:t>
      </w:r>
      <w:r w:rsidRPr="00240616">
        <w:rPr>
          <w:rFonts w:asciiTheme="minorHAnsi" w:hAnsiTheme="minorHAnsi" w:cstheme="minorHAnsi"/>
          <w:spacing w:val="-14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pla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4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machinery</w:t>
      </w:r>
    </w:p>
    <w:p w14:paraId="5DA9A409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5006D738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City</w:t>
      </w:r>
      <w:r w:rsidRPr="0024061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Guilds</w:t>
      </w:r>
      <w:r w:rsidRPr="0024061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(6217-08)</w:t>
      </w:r>
      <w:r w:rsidRPr="00240616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Basic</w:t>
      </w:r>
      <w:r w:rsidRPr="0024061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constru</w:t>
      </w:r>
      <w:r w:rsidRPr="00240616">
        <w:rPr>
          <w:rFonts w:asciiTheme="minorHAnsi" w:hAnsiTheme="minorHAnsi" w:cstheme="minorHAnsi"/>
          <w:spacing w:val="4"/>
          <w:w w:val="112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tion</w:t>
      </w:r>
      <w:r w:rsidRPr="00240616">
        <w:rPr>
          <w:rFonts w:asciiTheme="minorHAnsi" w:hAnsiTheme="minorHAnsi" w:cstheme="minorHAnsi"/>
          <w:spacing w:val="-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skills:</w:t>
      </w:r>
      <w:r w:rsidRPr="0024061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multi-c</w:t>
      </w:r>
      <w:r w:rsidRPr="00240616">
        <w:rPr>
          <w:rFonts w:asciiTheme="minorHAnsi" w:hAnsiTheme="minorHAnsi" w:cstheme="minorHAnsi"/>
          <w:spacing w:val="-4"/>
          <w:w w:val="110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8"/>
          <w:sz w:val="22"/>
          <w:szCs w:val="22"/>
        </w:rPr>
        <w:t>afts</w:t>
      </w:r>
    </w:p>
    <w:p w14:paraId="317B530A" w14:textId="77777777" w:rsidR="00642BE9" w:rsidRPr="00240616" w:rsidRDefault="00642BE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32D7C59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•</w:t>
      </w:r>
      <w:r w:rsidRPr="0024061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240616">
        <w:rPr>
          <w:rFonts w:asciiTheme="minorHAnsi" w:hAnsiTheme="minorHAnsi" w:cstheme="minorHAnsi"/>
          <w:sz w:val="22"/>
          <w:szCs w:val="22"/>
        </w:rPr>
        <w:t>ull</w:t>
      </w:r>
      <w:r w:rsidRPr="0024061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85"/>
          <w:sz w:val="22"/>
          <w:szCs w:val="22"/>
        </w:rPr>
        <w:t>UK</w:t>
      </w:r>
      <w:r w:rsidRPr="00240616">
        <w:rPr>
          <w:rFonts w:asciiTheme="minorHAnsi" w:hAnsiTheme="minorHAnsi" w:cstheme="minorHAnsi"/>
          <w:spacing w:val="8"/>
          <w:w w:val="8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driving</w:t>
      </w:r>
      <w:r w:rsidRPr="0024061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licence</w:t>
      </w:r>
    </w:p>
    <w:p w14:paraId="63085ABD" w14:textId="77777777" w:rsidR="00642BE9" w:rsidRPr="00240616" w:rsidRDefault="00642BE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28E00E4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C50AD0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42FEBBDD">
          <v:group id="_x0000_s1029" style="position:absolute;left:0;text-align:left;margin-left:74.15pt;margin-top:16.9pt;width:492.75pt;height:0;z-index:-251656704;mso-position-horizontal-relative:page" coordorigin="1483,338" coordsize="9855,0">
            <v:shape id="_x0000_s1030" style="position:absolute;left:1483;top:338;width:9855;height:0" coordorigin="1483,338" coordsize="9855,0" path="m1483,33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w w:val="105"/>
          <w:sz w:val="22"/>
          <w:szCs w:val="22"/>
        </w:rPr>
        <w:t>I</w:t>
      </w:r>
      <w:r w:rsidRPr="00240616">
        <w:rPr>
          <w:rFonts w:asciiTheme="minorHAnsi" w:hAnsiTheme="minorHAnsi" w:cstheme="minorHAnsi"/>
          <w:b/>
          <w:spacing w:val="-1"/>
          <w:w w:val="105"/>
          <w:sz w:val="22"/>
          <w:szCs w:val="22"/>
        </w:rPr>
        <w:t>n</w:t>
      </w:r>
      <w:r w:rsidRPr="00240616">
        <w:rPr>
          <w:rFonts w:asciiTheme="minorHAnsi" w:hAnsiTheme="minorHAnsi" w:cstheme="minorHAnsi"/>
          <w:b/>
          <w:spacing w:val="-1"/>
          <w:w w:val="121"/>
          <w:sz w:val="22"/>
          <w:szCs w:val="22"/>
        </w:rPr>
        <w:t>t</w:t>
      </w:r>
      <w:r w:rsidRPr="00240616">
        <w:rPr>
          <w:rFonts w:asciiTheme="minorHAnsi" w:hAnsiTheme="minorHAnsi" w:cstheme="minorHAnsi"/>
          <w:b/>
          <w:w w:val="107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r</w:t>
      </w:r>
      <w:r w:rsidRPr="00240616">
        <w:rPr>
          <w:rFonts w:asciiTheme="minorHAnsi" w:hAnsiTheme="minorHAnsi" w:cstheme="minorHAnsi"/>
          <w:b/>
          <w:w w:val="123"/>
          <w:sz w:val="22"/>
          <w:szCs w:val="22"/>
        </w:rPr>
        <w:t>ests</w:t>
      </w:r>
    </w:p>
    <w:p w14:paraId="1E3C9B31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61A612C" w14:textId="77777777" w:rsidR="00642BE9" w:rsidRPr="00240616" w:rsidRDefault="00240616">
      <w:pPr>
        <w:spacing w:line="265" w:lineRule="auto"/>
        <w:ind w:left="103" w:right="592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pl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0616">
        <w:rPr>
          <w:rFonts w:asciiTheme="minorHAnsi" w:hAnsiTheme="minorHAnsi" w:cstheme="minorHAnsi"/>
          <w:sz w:val="22"/>
          <w:szCs w:val="22"/>
        </w:rPr>
        <w:t>y</w:t>
      </w:r>
      <w:r w:rsidRPr="0024061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110"/>
          <w:sz w:val="22"/>
          <w:szCs w:val="22"/>
        </w:rPr>
        <w:t>f</w:t>
      </w:r>
      <w:r w:rsidRPr="00240616">
        <w:rPr>
          <w:rFonts w:asciiTheme="minorHAnsi" w:hAnsiTheme="minorHAnsi" w:cstheme="minorHAnsi"/>
          <w:w w:val="110"/>
          <w:sz w:val="22"/>
          <w:szCs w:val="22"/>
        </w:rPr>
        <w:t>ootball</w:t>
      </w:r>
      <w:r w:rsidRPr="00240616">
        <w:rPr>
          <w:rFonts w:asciiTheme="minorHAnsi" w:hAnsiTheme="minorHAnsi" w:cstheme="minorHAnsi"/>
          <w:spacing w:val="-1"/>
          <w:w w:val="11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0616">
        <w:rPr>
          <w:rFonts w:asciiTheme="minorHAnsi" w:hAnsiTheme="minorHAnsi" w:cstheme="minorHAnsi"/>
          <w:sz w:val="22"/>
          <w:szCs w:val="22"/>
        </w:rPr>
        <w:t>or</w:t>
      </w:r>
      <w:r w:rsidRPr="0024061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240616">
        <w:rPr>
          <w:rFonts w:asciiTheme="minorHAnsi" w:hAnsiTheme="minorHAnsi" w:cstheme="minorHAnsi"/>
          <w:sz w:val="22"/>
          <w:szCs w:val="22"/>
        </w:rPr>
        <w:t>y</w:t>
      </w:r>
      <w:r w:rsidRPr="0024061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lo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>al</w:t>
      </w:r>
      <w:r w:rsidRPr="0024061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"/>
          <w:w w:val="122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22"/>
          <w:sz w:val="22"/>
          <w:szCs w:val="22"/>
        </w:rPr>
        <w:t>eam</w:t>
      </w:r>
      <w:r w:rsidRPr="00240616">
        <w:rPr>
          <w:rFonts w:asciiTheme="minorHAnsi" w:hAnsiTheme="minorHAnsi" w:cstheme="minorHAnsi"/>
          <w:spacing w:val="-10"/>
          <w:w w:val="12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support</w:t>
      </w:r>
      <w:r w:rsidRPr="00240616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the </w:t>
      </w:r>
      <w:r w:rsidRPr="0024061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lo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0616">
        <w:rPr>
          <w:rFonts w:asciiTheme="minorHAnsi" w:hAnsiTheme="minorHAnsi" w:cstheme="minorHAnsi"/>
          <w:sz w:val="22"/>
          <w:szCs w:val="22"/>
        </w:rPr>
        <w:t>al</w:t>
      </w:r>
      <w:r w:rsidRPr="0024061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b</w:t>
      </w:r>
      <w:r w:rsidRPr="0024061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061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0616">
        <w:rPr>
          <w:rFonts w:asciiTheme="minorHAnsi" w:hAnsiTheme="minorHAnsi" w:cstheme="minorHAnsi"/>
          <w:sz w:val="22"/>
          <w:szCs w:val="22"/>
        </w:rPr>
        <w:t>s</w:t>
      </w:r>
      <w:r w:rsidRPr="0024061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>y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outh</w:t>
      </w:r>
      <w:r w:rsidRPr="00240616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113"/>
          <w:sz w:val="22"/>
          <w:szCs w:val="22"/>
        </w:rPr>
        <w:t>f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ootball</w:t>
      </w:r>
      <w:r w:rsidRPr="00240616">
        <w:rPr>
          <w:rFonts w:asciiTheme="minorHAnsi" w:hAnsiTheme="minorHAnsi" w:cstheme="minorHAnsi"/>
          <w:spacing w:val="-23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eam.</w:t>
      </w:r>
      <w:r w:rsidRPr="00240616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I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also</w:t>
      </w:r>
      <w:r w:rsidRPr="0024061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enj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240616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making</w:t>
      </w:r>
      <w:r w:rsidRPr="00240616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112"/>
          <w:sz w:val="22"/>
          <w:szCs w:val="22"/>
        </w:rPr>
        <w:t>w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ooden</w:t>
      </w:r>
      <w:r w:rsidRPr="00240616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112"/>
          <w:sz w:val="22"/>
          <w:szCs w:val="22"/>
        </w:rPr>
        <w:t>g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den</w:t>
      </w:r>
      <w:r w:rsidRPr="00240616">
        <w:rPr>
          <w:rFonts w:asciiTheme="minorHAnsi" w:hAnsiTheme="minorHAnsi" w:cstheme="minorHAnsi"/>
          <w:spacing w:val="22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2"/>
          <w:w w:val="112"/>
          <w:sz w:val="22"/>
          <w:szCs w:val="22"/>
        </w:rPr>
        <w:t>f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urnitu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-18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and </w:t>
      </w:r>
      <w:r w:rsidRPr="0024061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6"/>
          <w:sz w:val="22"/>
          <w:szCs w:val="22"/>
        </w:rPr>
        <w:t>socialising.</w:t>
      </w:r>
    </w:p>
    <w:p w14:paraId="0D0E9B92" w14:textId="77777777" w:rsidR="00642BE9" w:rsidRPr="00240616" w:rsidRDefault="00642BE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472E791" w14:textId="77777777" w:rsidR="00642BE9" w:rsidRPr="00240616" w:rsidRDefault="00642B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2A49A4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4179E9E6">
          <v:group id="_x0000_s1027" style="position:absolute;left:0;text-align:left;margin-left:74.15pt;margin-top:16.9pt;width:492.75pt;height:0;z-index:-251655680;mso-position-horizontal-relative:page" coordorigin="1483,338" coordsize="9855,0">
            <v:shape id="_x0000_s1028" style="position:absolute;left:1483;top:338;width:9855;height:0" coordorigin="1483,338" coordsize="9855,0" path="m1483,338r9856,e" filled="f" strokeweight="1pt">
              <v:path arrowok="t"/>
            </v:shape>
            <w10:wrap anchorx="page"/>
          </v:group>
        </w:pict>
      </w:r>
      <w:r w:rsidRPr="00240616">
        <w:rPr>
          <w:rFonts w:asciiTheme="minorHAnsi" w:hAnsiTheme="minorHAnsi" w:cstheme="minorHAnsi"/>
          <w:b/>
          <w:spacing w:val="-3"/>
          <w:w w:val="85"/>
          <w:sz w:val="22"/>
          <w:szCs w:val="22"/>
        </w:rPr>
        <w:t>R</w:t>
      </w:r>
      <w:r w:rsidRPr="00240616">
        <w:rPr>
          <w:rFonts w:asciiTheme="minorHAnsi" w:hAnsiTheme="minorHAnsi" w:cstheme="minorHAnsi"/>
          <w:b/>
          <w:w w:val="120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-2"/>
          <w:w w:val="120"/>
          <w:sz w:val="22"/>
          <w:szCs w:val="22"/>
        </w:rPr>
        <w:t>f</w:t>
      </w:r>
      <w:r w:rsidRPr="00240616">
        <w:rPr>
          <w:rFonts w:asciiTheme="minorHAnsi" w:hAnsiTheme="minorHAnsi" w:cstheme="minorHAnsi"/>
          <w:b/>
          <w:w w:val="107"/>
          <w:sz w:val="22"/>
          <w:szCs w:val="22"/>
        </w:rPr>
        <w:t>e</w:t>
      </w:r>
      <w:r w:rsidRPr="00240616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r</w:t>
      </w:r>
      <w:r w:rsidRPr="00240616">
        <w:rPr>
          <w:rFonts w:asciiTheme="minorHAnsi" w:hAnsiTheme="minorHAnsi" w:cstheme="minorHAnsi"/>
          <w:b/>
          <w:w w:val="117"/>
          <w:sz w:val="22"/>
          <w:szCs w:val="22"/>
        </w:rPr>
        <w:t>ences</w:t>
      </w:r>
    </w:p>
    <w:p w14:paraId="3C57F99C" w14:textId="77777777" w:rsidR="00642BE9" w:rsidRPr="00240616" w:rsidRDefault="00642BE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60FB821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pict w14:anchorId="7D0EE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7.75pt;margin-top:718.2pt;width:126.3pt;height:103.65pt;z-index:-251654656;mso-position-horizontal-relative:page;mso-position-vertical-relative:page">
            <v:imagedata r:id="rId5" o:title=""/>
            <w10:wrap anchorx="page" anchory="page"/>
          </v:shape>
        </w:pict>
      </w:r>
      <w:r w:rsidRPr="00240616">
        <w:rPr>
          <w:rFonts w:asciiTheme="minorHAnsi" w:hAnsiTheme="minorHAnsi" w:cstheme="minorHAnsi"/>
          <w:sz w:val="22"/>
          <w:szCs w:val="22"/>
        </w:rPr>
        <w:t>Nick</w:t>
      </w:r>
      <w:r w:rsidRPr="00240616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 xml:space="preserve">Hanson                                   </w:t>
      </w:r>
      <w:r w:rsidRPr="00240616">
        <w:rPr>
          <w:rFonts w:asciiTheme="minorHAnsi" w:hAnsiTheme="minorHAnsi" w:cstheme="minorHAnsi"/>
          <w:spacing w:val="31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Charles</w:t>
      </w:r>
      <w:r w:rsidRPr="0024061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Windsor</w:t>
      </w:r>
      <w:r w:rsidRPr="0024061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Jnr</w:t>
      </w:r>
    </w:p>
    <w:p w14:paraId="74179763" w14:textId="77777777" w:rsidR="00642BE9" w:rsidRPr="00240616" w:rsidRDefault="00240616">
      <w:pPr>
        <w:spacing w:before="27"/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pacing w:val="-3"/>
          <w:w w:val="83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ecruitme</w:t>
      </w:r>
      <w:r w:rsidRPr="00240616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31"/>
          <w:sz w:val="22"/>
          <w:szCs w:val="22"/>
        </w:rPr>
        <w:t>t</w:t>
      </w:r>
      <w:r w:rsidRPr="00240616">
        <w:rPr>
          <w:rFonts w:asciiTheme="minorHAnsi" w:hAnsiTheme="minorHAnsi" w:cstheme="minorHAnsi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5"/>
          <w:w w:val="84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3"/>
          <w:sz w:val="22"/>
          <w:szCs w:val="22"/>
        </w:rPr>
        <w:t>onsul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t</w:t>
      </w:r>
      <w:r w:rsidRPr="00240616">
        <w:rPr>
          <w:rFonts w:asciiTheme="minorHAnsi" w:hAnsiTheme="minorHAnsi" w:cstheme="minorHAnsi"/>
          <w:w w:val="121"/>
          <w:sz w:val="22"/>
          <w:szCs w:val="22"/>
        </w:rPr>
        <w:t>a</w:t>
      </w:r>
      <w:r w:rsidRPr="00240616">
        <w:rPr>
          <w:rFonts w:asciiTheme="minorHAnsi" w:hAnsiTheme="minorHAnsi" w:cstheme="minorHAnsi"/>
          <w:spacing w:val="-1"/>
          <w:w w:val="121"/>
          <w:sz w:val="22"/>
          <w:szCs w:val="22"/>
        </w:rPr>
        <w:t>n</w:t>
      </w:r>
      <w:r w:rsidRPr="00240616">
        <w:rPr>
          <w:rFonts w:asciiTheme="minorHAnsi" w:hAnsiTheme="minorHAnsi" w:cstheme="minorHAnsi"/>
          <w:w w:val="131"/>
          <w:sz w:val="22"/>
          <w:szCs w:val="22"/>
        </w:rPr>
        <w:t>t</w:t>
      </w:r>
      <w:r w:rsidRPr="00240616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24061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Si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0616">
        <w:rPr>
          <w:rFonts w:asciiTheme="minorHAnsi" w:hAnsiTheme="minorHAnsi" w:cstheme="minorHAnsi"/>
          <w:sz w:val="22"/>
          <w:szCs w:val="22"/>
        </w:rPr>
        <w:t>e</w:t>
      </w:r>
      <w:r w:rsidRPr="0024061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9"/>
          <w:sz w:val="22"/>
          <w:szCs w:val="22"/>
        </w:rPr>
        <w:t>Manager,</w:t>
      </w:r>
      <w:r w:rsidRPr="00240616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Windsor</w:t>
      </w:r>
      <w:r w:rsidRPr="0024061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5"/>
          <w:w w:val="84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onstru</w:t>
      </w:r>
      <w:r w:rsidRPr="00240616">
        <w:rPr>
          <w:rFonts w:asciiTheme="minorHAnsi" w:hAnsiTheme="minorHAnsi" w:cstheme="minorHAnsi"/>
          <w:spacing w:val="4"/>
          <w:w w:val="114"/>
          <w:sz w:val="22"/>
          <w:szCs w:val="22"/>
        </w:rPr>
        <w:t>c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tion</w:t>
      </w:r>
    </w:p>
    <w:p w14:paraId="4817A328" w14:textId="77777777" w:rsidR="00642BE9" w:rsidRPr="00240616" w:rsidRDefault="00240616">
      <w:pPr>
        <w:spacing w:before="27" w:line="265" w:lineRule="auto"/>
        <w:ind w:left="103" w:right="5250"/>
        <w:jc w:val="both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w w:val="112"/>
          <w:sz w:val="22"/>
          <w:szCs w:val="22"/>
        </w:rPr>
        <w:t>Sample</w:t>
      </w:r>
      <w:r w:rsidRPr="00240616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St</w:t>
      </w:r>
      <w:r w:rsidRPr="00240616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 xml:space="preserve">eet                                </w:t>
      </w:r>
      <w:r w:rsidRPr="00240616">
        <w:rPr>
          <w:rFonts w:asciiTheme="minorHAnsi" w:hAnsiTheme="minorHAnsi" w:cstheme="minorHAnsi"/>
          <w:spacing w:val="45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>Sample</w:t>
      </w:r>
      <w:r w:rsidRPr="00240616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05"/>
          <w:sz w:val="22"/>
          <w:szCs w:val="22"/>
        </w:rPr>
        <w:t>St</w:t>
      </w:r>
      <w:r w:rsidRPr="00240616">
        <w:rPr>
          <w:rFonts w:asciiTheme="minorHAnsi" w:hAnsiTheme="minorHAnsi" w:cstheme="minorHAnsi"/>
          <w:spacing w:val="-4"/>
          <w:w w:val="105"/>
          <w:sz w:val="22"/>
          <w:szCs w:val="22"/>
        </w:rPr>
        <w:t>r</w:t>
      </w:r>
      <w:r w:rsidRPr="00240616">
        <w:rPr>
          <w:rFonts w:asciiTheme="minorHAnsi" w:hAnsiTheme="minorHAnsi" w:cstheme="minorHAnsi"/>
          <w:w w:val="124"/>
          <w:sz w:val="22"/>
          <w:szCs w:val="22"/>
        </w:rPr>
        <w:t xml:space="preserve">eet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Sample</w:t>
      </w:r>
      <w:r w:rsidRPr="00240616">
        <w:rPr>
          <w:rFonts w:asciiTheme="minorHAnsi" w:hAnsiTheme="minorHAnsi" w:cstheme="minorHAnsi"/>
          <w:spacing w:val="-6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0616">
        <w:rPr>
          <w:rFonts w:asciiTheme="minorHAnsi" w:hAnsiTheme="minorHAnsi" w:cstheme="minorHAnsi"/>
          <w:sz w:val="22"/>
          <w:szCs w:val="22"/>
        </w:rPr>
        <w:t xml:space="preserve">wn                                     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1"/>
          <w:sz w:val="22"/>
          <w:szCs w:val="22"/>
        </w:rPr>
        <w:t>Sample</w:t>
      </w:r>
      <w:r w:rsidRPr="00240616">
        <w:rPr>
          <w:rFonts w:asciiTheme="minorHAnsi" w:hAnsiTheme="minorHAnsi" w:cstheme="minorHAnsi"/>
          <w:spacing w:val="-6"/>
          <w:w w:val="11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pacing w:val="-16"/>
          <w:w w:val="84"/>
          <w:sz w:val="22"/>
          <w:szCs w:val="22"/>
        </w:rPr>
        <w:t>T</w:t>
      </w:r>
      <w:r w:rsidRPr="00240616">
        <w:rPr>
          <w:rFonts w:asciiTheme="minorHAnsi" w:hAnsiTheme="minorHAnsi" w:cstheme="minorHAnsi"/>
          <w:spacing w:val="-1"/>
          <w:w w:val="113"/>
          <w:sz w:val="22"/>
          <w:szCs w:val="22"/>
        </w:rPr>
        <w:t>o</w:t>
      </w:r>
      <w:r w:rsidRPr="00240616">
        <w:rPr>
          <w:rFonts w:asciiTheme="minorHAnsi" w:hAnsiTheme="minorHAnsi" w:cstheme="minorHAnsi"/>
          <w:w w:val="112"/>
          <w:sz w:val="22"/>
          <w:szCs w:val="22"/>
        </w:rPr>
        <w:t xml:space="preserve">wn </w:t>
      </w:r>
      <w:r w:rsidRPr="00240616">
        <w:rPr>
          <w:rFonts w:asciiTheme="minorHAnsi" w:hAnsiTheme="minorHAnsi" w:cstheme="minorHAnsi"/>
          <w:w w:val="81"/>
          <w:sz w:val="22"/>
          <w:szCs w:val="22"/>
        </w:rPr>
        <w:t>LZX</w:t>
      </w:r>
      <w:r w:rsidRPr="00240616">
        <w:rPr>
          <w:rFonts w:asciiTheme="minorHAnsi" w:hAnsiTheme="minorHAnsi" w:cstheme="minorHAnsi"/>
          <w:spacing w:val="10"/>
          <w:w w:val="8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3XX                                              </w:t>
      </w:r>
      <w:r w:rsidRPr="0024061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81"/>
          <w:sz w:val="22"/>
          <w:szCs w:val="22"/>
        </w:rPr>
        <w:t>LZX</w:t>
      </w:r>
      <w:r w:rsidRPr="00240616">
        <w:rPr>
          <w:rFonts w:asciiTheme="minorHAnsi" w:hAnsiTheme="minorHAnsi" w:cstheme="minorHAnsi"/>
          <w:spacing w:val="10"/>
          <w:w w:val="81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3XX</w:t>
      </w:r>
    </w:p>
    <w:p w14:paraId="4DDB087A" w14:textId="77777777" w:rsidR="00642BE9" w:rsidRPr="00240616" w:rsidRDefault="00642BE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6E10D14" w14:textId="77777777" w:rsidR="00642BE9" w:rsidRPr="00240616" w:rsidRDefault="00240616">
      <w:pPr>
        <w:ind w:left="103"/>
        <w:rPr>
          <w:rFonts w:asciiTheme="minorHAnsi" w:hAnsiTheme="minorHAnsi" w:cstheme="minorHAnsi"/>
          <w:sz w:val="22"/>
          <w:szCs w:val="22"/>
        </w:rPr>
      </w:pPr>
      <w:r w:rsidRPr="00240616">
        <w:rPr>
          <w:rFonts w:asciiTheme="minorHAnsi" w:hAnsiTheme="minorHAnsi" w:cstheme="minorHAnsi"/>
          <w:sz w:val="22"/>
          <w:szCs w:val="22"/>
        </w:rPr>
        <w:t>Phone:</w:t>
      </w:r>
      <w:r w:rsidRPr="0024061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000</w:t>
      </w:r>
      <w:r w:rsidRPr="0024061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0000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0000</w:t>
      </w:r>
      <w:r w:rsidRPr="00240616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24061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Phone:</w:t>
      </w:r>
      <w:r w:rsidRPr="0024061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>000</w:t>
      </w:r>
      <w:r w:rsidRPr="0024061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sz w:val="22"/>
          <w:szCs w:val="22"/>
        </w:rPr>
        <w:t xml:space="preserve">0000 </w:t>
      </w:r>
      <w:r w:rsidRPr="0024061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0616">
        <w:rPr>
          <w:rFonts w:asciiTheme="minorHAnsi" w:hAnsiTheme="minorHAnsi" w:cstheme="minorHAnsi"/>
          <w:w w:val="114"/>
          <w:sz w:val="22"/>
          <w:szCs w:val="22"/>
        </w:rPr>
        <w:t>0000</w:t>
      </w:r>
    </w:p>
    <w:sectPr w:rsidR="00642BE9" w:rsidRPr="00240616">
      <w:type w:val="continuous"/>
      <w:pgSz w:w="11920" w:h="16840"/>
      <w:pgMar w:top="580" w:right="32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F0718A"/>
    <w:multiLevelType w:val="multilevel"/>
    <w:tmpl w:val="F6607B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E9"/>
    <w:rsid w:val="00240616"/>
    <w:rsid w:val="0064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38756E0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2021-06-07T13:15:00Z</dcterms:created>
  <dcterms:modified xsi:type="dcterms:W3CDTF">2021-06-07T13:21:00Z</dcterms:modified>
</cp:coreProperties>
</file>